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 št. 113/03-UPB1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832371" w:rsidRPr="00486DB1">
        <w:rPr>
          <w:rFonts w:ascii="Arial" w:hAnsi="Arial" w:cs="Arial"/>
          <w:szCs w:val="20"/>
        </w:rPr>
        <w:t xml:space="preserve"> </w:t>
      </w:r>
      <w:r w:rsidR="00832371" w:rsidRPr="00CB418C">
        <w:rPr>
          <w:rFonts w:ascii="Arial" w:hAnsi="Arial" w:cs="Arial"/>
          <w:szCs w:val="20"/>
        </w:rPr>
        <w:t>javnega</w:t>
      </w:r>
      <w:r w:rsidR="00832371" w:rsidRPr="00486DB1">
        <w:rPr>
          <w:rFonts w:ascii="Arial" w:hAnsi="Arial" w:cs="Arial"/>
          <w:szCs w:val="20"/>
        </w:rPr>
        <w:t xml:space="preserve"> naročila</w:t>
      </w:r>
      <w:r w:rsidR="00486DB1">
        <w:rPr>
          <w:rFonts w:ascii="Arial" w:hAnsi="Arial" w:cs="Arial"/>
          <w:szCs w:val="20"/>
        </w:rPr>
        <w:t xml:space="preserve"> za</w:t>
      </w:r>
      <w:r w:rsidR="00486DB1" w:rsidRPr="00486DB1">
        <w:t xml:space="preserve"> </w:t>
      </w:r>
      <w:r w:rsidR="005076AC">
        <w:rPr>
          <w:rFonts w:ascii="Arial" w:hAnsi="Arial" w:cs="Arial"/>
          <w:szCs w:val="20"/>
        </w:rPr>
        <w:t>vzdrževanje in podporo</w:t>
      </w:r>
      <w:r w:rsidR="005076AC" w:rsidRPr="005076AC">
        <w:rPr>
          <w:rFonts w:ascii="Arial" w:hAnsi="Arial" w:cs="Arial"/>
          <w:szCs w:val="20"/>
        </w:rPr>
        <w:t xml:space="preserve"> obstoječega sistema za varovanje in upravljanje mobilnih naprav (MDM) za obdobje 36 mesecev</w:t>
      </w:r>
      <w:r w:rsidR="00894026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:rsidTr="003C3B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6E5FE8" w:rsidRPr="00486DB1" w:rsidTr="006A02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  <w:p w:rsidR="00832371" w:rsidRPr="00486DB1" w:rsidRDefault="0083237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  <w:bookmarkStart w:id="0" w:name="_GoBack"/>
        <w:bookmarkEnd w:id="0"/>
      </w:tr>
    </w:tbl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Pr="00486DB1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01167" w:rsidRPr="00486DB1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59118E" w:rsidRPr="00486DB1" w:rsidRDefault="0059118E" w:rsidP="00486DB1">
      <w:pPr>
        <w:spacing w:line="260" w:lineRule="exact"/>
        <w:rPr>
          <w:rFonts w:ascii="Arial" w:hAnsi="Arial" w:cs="Arial"/>
          <w:szCs w:val="20"/>
        </w:rPr>
      </w:pPr>
    </w:p>
    <w:p w:rsidR="007C13AF" w:rsidRPr="00486DB1" w:rsidRDefault="007C13AF" w:rsidP="00486DB1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486DB1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7C13AF" w:rsidRPr="00486DB1" w:rsidRDefault="007C13AF" w:rsidP="00486DB1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  <w:t xml:space="preserve">Ime in priimek zakonitega zastopnika: </w:t>
      </w:r>
    </w:p>
    <w:p w:rsidR="007C13AF" w:rsidRPr="00486DB1" w:rsidRDefault="007C13AF" w:rsidP="00486DB1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  <w:t>_________________________________</w:t>
      </w:r>
    </w:p>
    <w:p w:rsidR="007C13AF" w:rsidRPr="00486DB1" w:rsidRDefault="007C13AF" w:rsidP="00486DB1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  <w:t>Funkcija: __________________________</w:t>
      </w:r>
    </w:p>
    <w:p w:rsidR="007C13AF" w:rsidRPr="00486DB1" w:rsidRDefault="007C13AF" w:rsidP="00486DB1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  <w:t>Podpis in žig:</w:t>
      </w: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:rsidTr="00486DB1">
      <w:tc>
        <w:tcPr>
          <w:tcW w:w="9639" w:type="dxa"/>
          <w:tcBorders>
            <w:top w:val="single" w:sz="4" w:space="0" w:color="auto"/>
          </w:tcBorders>
        </w:tcPr>
        <w:p w:rsidR="00486DB1" w:rsidRPr="00FF674A" w:rsidRDefault="00C3188C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19</w:t>
          </w:r>
          <w:r w:rsidR="00486DB1">
            <w:rPr>
              <w:rFonts w:ascii="Arial" w:hAnsi="Arial" w:cs="Arial"/>
              <w:sz w:val="16"/>
              <w:szCs w:val="16"/>
            </w:rPr>
            <w:t xml:space="preserve">/22 JN MZZ                                                                                                                                                                       </w:t>
          </w:r>
          <w:r w:rsidR="00486DB1"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="00486DB1"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="00486DB1"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86DB1"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B418C">
            <w:rPr>
              <w:rFonts w:ascii="Arial" w:hAnsi="Arial" w:cs="Arial"/>
              <w:noProof/>
              <w:sz w:val="16"/>
              <w:szCs w:val="16"/>
            </w:rPr>
            <w:t>1</w:t>
          </w:r>
          <w:r w:rsidR="00486DB1"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486DB1"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="00486DB1"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="00486DB1"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86DB1"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B418C">
            <w:rPr>
              <w:rFonts w:ascii="Arial" w:hAnsi="Arial" w:cs="Arial"/>
              <w:noProof/>
              <w:sz w:val="16"/>
              <w:szCs w:val="16"/>
            </w:rPr>
            <w:t>1</w:t>
          </w:r>
          <w:r w:rsidR="00486DB1"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CB418C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CB418C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>
      <w:rPr>
        <w:rFonts w:ascii="Arial" w:hAnsi="Arial" w:cs="Arial"/>
        <w:sz w:val="16"/>
        <w:szCs w:val="16"/>
        <w:u w:val="single"/>
      </w:rPr>
      <w:t>-12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403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127C4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076AC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9D7A4C"/>
    <w:rsid w:val="00A449B6"/>
    <w:rsid w:val="00A514CF"/>
    <w:rsid w:val="00A54E7B"/>
    <w:rsid w:val="00A66561"/>
    <w:rsid w:val="00A71804"/>
    <w:rsid w:val="00A76972"/>
    <w:rsid w:val="00A96C33"/>
    <w:rsid w:val="00AB4944"/>
    <w:rsid w:val="00AB6ABE"/>
    <w:rsid w:val="00AE3CA6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188C"/>
    <w:rsid w:val="00C33913"/>
    <w:rsid w:val="00C36ED2"/>
    <w:rsid w:val="00C37473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B418C"/>
    <w:rsid w:val="00CC6983"/>
    <w:rsid w:val="00CC7751"/>
    <w:rsid w:val="00CE6B89"/>
    <w:rsid w:val="00CF4173"/>
    <w:rsid w:val="00D064B2"/>
    <w:rsid w:val="00D33934"/>
    <w:rsid w:val="00D34A68"/>
    <w:rsid w:val="00D424A3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E25E0C"/>
    <w:rsid w:val="00E32819"/>
    <w:rsid w:val="00E3534E"/>
    <w:rsid w:val="00E42F41"/>
    <w:rsid w:val="00E445BD"/>
    <w:rsid w:val="00E66233"/>
    <w:rsid w:val="00E74533"/>
    <w:rsid w:val="00E80151"/>
    <w:rsid w:val="00E95556"/>
    <w:rsid w:val="00EB721E"/>
    <w:rsid w:val="00ED1B85"/>
    <w:rsid w:val="00EE4EBF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Zdenka Stupar</cp:lastModifiedBy>
  <cp:revision>24</cp:revision>
  <cp:lastPrinted>2018-04-24T10:01:00Z</cp:lastPrinted>
  <dcterms:created xsi:type="dcterms:W3CDTF">2017-05-12T11:53:00Z</dcterms:created>
  <dcterms:modified xsi:type="dcterms:W3CDTF">2022-07-28T07:41:00Z</dcterms:modified>
</cp:coreProperties>
</file>